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F35D9" w:rsidRDefault="00DB0A8D">
      <w:pPr>
        <w:spacing w:before="33"/>
        <w:ind w:left="108"/>
        <w:rPr>
          <w:rFonts w:ascii="Calibri" w:eastAsia="Calibri" w:hAnsi="Calibri" w:cs="Calibri"/>
          <w:sz w:val="32"/>
          <w:szCs w:val="32"/>
        </w:rPr>
      </w:pPr>
      <w:r>
        <w:rPr>
          <w:rFonts w:ascii="Calibri" w:eastAsia="Calibri" w:hAnsi="Calibri" w:cs="Calibri"/>
          <w:b/>
          <w:sz w:val="32"/>
          <w:szCs w:val="32"/>
        </w:rPr>
        <w:t>Ly</w:t>
      </w:r>
      <w:r>
        <w:rPr>
          <w:b/>
          <w:spacing w:val="-11"/>
          <w:sz w:val="32"/>
          <w:szCs w:val="32"/>
        </w:rPr>
        <w:t xml:space="preserve"> </w:t>
      </w:r>
      <w:r>
        <w:rPr>
          <w:rFonts w:ascii="Calibri" w:eastAsia="Calibri" w:hAnsi="Calibri" w:cs="Calibri"/>
          <w:b/>
          <w:spacing w:val="1"/>
          <w:sz w:val="32"/>
          <w:szCs w:val="32"/>
        </w:rPr>
        <w:t>T</w:t>
      </w:r>
      <w:r>
        <w:rPr>
          <w:rFonts w:ascii="Calibri" w:eastAsia="Calibri" w:hAnsi="Calibri" w:cs="Calibri"/>
          <w:b/>
          <w:sz w:val="32"/>
          <w:szCs w:val="32"/>
        </w:rPr>
        <w:t>u</w:t>
      </w:r>
      <w:r>
        <w:rPr>
          <w:b/>
          <w:spacing w:val="-12"/>
          <w:sz w:val="32"/>
          <w:szCs w:val="32"/>
        </w:rPr>
        <w:t xml:space="preserve"> </w:t>
      </w:r>
      <w:r>
        <w:rPr>
          <w:rFonts w:ascii="Calibri" w:eastAsia="Calibri" w:hAnsi="Calibri" w:cs="Calibri"/>
          <w:b/>
          <w:spacing w:val="3"/>
          <w:sz w:val="32"/>
          <w:szCs w:val="32"/>
        </w:rPr>
        <w:t>T</w:t>
      </w:r>
      <w:r>
        <w:rPr>
          <w:rFonts w:ascii="Calibri" w:eastAsia="Calibri" w:hAnsi="Calibri" w:cs="Calibri"/>
          <w:b/>
          <w:sz w:val="32"/>
          <w:szCs w:val="32"/>
        </w:rPr>
        <w:t>r</w:t>
      </w:r>
      <w:r>
        <w:rPr>
          <w:rFonts w:ascii="Calibri" w:eastAsia="Calibri" w:hAnsi="Calibri" w:cs="Calibri"/>
          <w:b/>
          <w:spacing w:val="2"/>
          <w:sz w:val="32"/>
          <w:szCs w:val="32"/>
        </w:rPr>
        <w:t>o</w:t>
      </w:r>
      <w:r>
        <w:rPr>
          <w:rFonts w:ascii="Calibri" w:eastAsia="Calibri" w:hAnsi="Calibri" w:cs="Calibri"/>
          <w:b/>
          <w:spacing w:val="-1"/>
          <w:sz w:val="32"/>
          <w:szCs w:val="32"/>
        </w:rPr>
        <w:t>n</w:t>
      </w:r>
      <w:r>
        <w:rPr>
          <w:rFonts w:ascii="Calibri" w:eastAsia="Calibri" w:hAnsi="Calibri" w:cs="Calibri"/>
          <w:b/>
          <w:sz w:val="32"/>
          <w:szCs w:val="32"/>
        </w:rPr>
        <w:t>g</w:t>
      </w:r>
      <w:r>
        <w:rPr>
          <w:b/>
          <w:spacing w:val="-13"/>
          <w:sz w:val="32"/>
          <w:szCs w:val="32"/>
        </w:rPr>
        <w:t xml:space="preserve"> </w:t>
      </w:r>
      <w:r>
        <w:rPr>
          <w:rFonts w:ascii="Calibri" w:eastAsia="Calibri" w:hAnsi="Calibri" w:cs="Calibri"/>
          <w:b/>
          <w:spacing w:val="-1"/>
          <w:sz w:val="32"/>
          <w:szCs w:val="32"/>
        </w:rPr>
        <w:t>C</w:t>
      </w:r>
      <w:r>
        <w:rPr>
          <w:rFonts w:ascii="Calibri" w:eastAsia="Calibri" w:hAnsi="Calibri" w:cs="Calibri"/>
          <w:b/>
          <w:spacing w:val="2"/>
          <w:sz w:val="32"/>
          <w:szCs w:val="32"/>
        </w:rPr>
        <w:t>o</w:t>
      </w:r>
      <w:r>
        <w:rPr>
          <w:rFonts w:ascii="Calibri" w:eastAsia="Calibri" w:hAnsi="Calibri" w:cs="Calibri"/>
          <w:b/>
          <w:spacing w:val="1"/>
          <w:sz w:val="32"/>
          <w:szCs w:val="32"/>
        </w:rPr>
        <w:t>ll</w:t>
      </w:r>
      <w:r>
        <w:rPr>
          <w:rFonts w:ascii="Calibri" w:eastAsia="Calibri" w:hAnsi="Calibri" w:cs="Calibri"/>
          <w:b/>
          <w:sz w:val="32"/>
          <w:szCs w:val="32"/>
        </w:rPr>
        <w:t>e</w:t>
      </w:r>
      <w:r>
        <w:rPr>
          <w:rFonts w:ascii="Calibri" w:eastAsia="Calibri" w:hAnsi="Calibri" w:cs="Calibri"/>
          <w:b/>
          <w:spacing w:val="3"/>
          <w:sz w:val="32"/>
          <w:szCs w:val="32"/>
        </w:rPr>
        <w:t>g</w:t>
      </w:r>
      <w:r>
        <w:rPr>
          <w:rFonts w:ascii="Calibri" w:eastAsia="Calibri" w:hAnsi="Calibri" w:cs="Calibri"/>
          <w:b/>
          <w:sz w:val="32"/>
          <w:szCs w:val="32"/>
        </w:rPr>
        <w:t>e</w:t>
      </w:r>
    </w:p>
    <w:p w:rsidR="00CF35D9" w:rsidRDefault="00CF35D9">
      <w:pPr>
        <w:spacing w:line="180" w:lineRule="exact"/>
        <w:rPr>
          <w:sz w:val="19"/>
          <w:szCs w:val="19"/>
        </w:rPr>
      </w:pPr>
    </w:p>
    <w:p w:rsidR="00CF35D9" w:rsidRDefault="00DB0A8D">
      <w:pPr>
        <w:ind w:left="108"/>
        <w:rPr>
          <w:rFonts w:ascii="Calibri" w:eastAsia="Calibri" w:hAnsi="Calibri" w:cs="Calibri"/>
          <w:sz w:val="32"/>
          <w:szCs w:val="32"/>
        </w:rPr>
      </w:pPr>
      <w:r>
        <w:rPr>
          <w:rFonts w:ascii="Calibri" w:eastAsia="Calibri" w:hAnsi="Calibri" w:cs="Calibri"/>
          <w:b/>
          <w:spacing w:val="-1"/>
          <w:sz w:val="32"/>
          <w:szCs w:val="32"/>
        </w:rPr>
        <w:t>2</w:t>
      </w:r>
      <w:r>
        <w:rPr>
          <w:rFonts w:ascii="Calibri" w:eastAsia="Calibri" w:hAnsi="Calibri" w:cs="Calibri"/>
          <w:b/>
          <w:spacing w:val="2"/>
          <w:sz w:val="32"/>
          <w:szCs w:val="32"/>
        </w:rPr>
        <w:t>0</w:t>
      </w:r>
      <w:r>
        <w:rPr>
          <w:rFonts w:ascii="Calibri" w:eastAsia="Calibri" w:hAnsi="Calibri" w:cs="Calibri"/>
          <w:b/>
          <w:spacing w:val="-1"/>
          <w:sz w:val="32"/>
          <w:szCs w:val="32"/>
        </w:rPr>
        <w:t>1</w:t>
      </w:r>
      <w:r>
        <w:rPr>
          <w:rFonts w:ascii="Calibri" w:eastAsia="Calibri" w:hAnsi="Calibri" w:cs="Calibri"/>
          <w:b/>
          <w:sz w:val="32"/>
          <w:szCs w:val="32"/>
        </w:rPr>
        <w:t>8</w:t>
      </w:r>
      <w:r>
        <w:rPr>
          <w:b/>
          <w:spacing w:val="-12"/>
          <w:sz w:val="32"/>
          <w:szCs w:val="32"/>
        </w:rPr>
        <w:t xml:space="preserve"> </w:t>
      </w:r>
      <w:r>
        <w:rPr>
          <w:rFonts w:ascii="Calibri" w:eastAsia="Calibri" w:hAnsi="Calibri" w:cs="Calibri"/>
          <w:b/>
          <w:spacing w:val="1"/>
          <w:sz w:val="32"/>
          <w:szCs w:val="32"/>
        </w:rPr>
        <w:t>I</w:t>
      </w:r>
      <w:r>
        <w:rPr>
          <w:rFonts w:ascii="Calibri" w:eastAsia="Calibri" w:hAnsi="Calibri" w:cs="Calibri"/>
          <w:b/>
          <w:spacing w:val="-1"/>
          <w:sz w:val="32"/>
          <w:szCs w:val="32"/>
        </w:rPr>
        <w:t>n</w:t>
      </w:r>
      <w:r>
        <w:rPr>
          <w:rFonts w:ascii="Calibri" w:eastAsia="Calibri" w:hAnsi="Calibri" w:cs="Calibri"/>
          <w:b/>
          <w:sz w:val="32"/>
          <w:szCs w:val="32"/>
        </w:rPr>
        <w:t>te</w:t>
      </w:r>
      <w:r>
        <w:rPr>
          <w:rFonts w:ascii="Calibri" w:eastAsia="Calibri" w:hAnsi="Calibri" w:cs="Calibri"/>
          <w:b/>
          <w:spacing w:val="2"/>
          <w:sz w:val="32"/>
          <w:szCs w:val="32"/>
        </w:rPr>
        <w:t>r</w:t>
      </w:r>
      <w:r>
        <w:rPr>
          <w:rFonts w:ascii="Calibri" w:eastAsia="Calibri" w:hAnsi="Calibri" w:cs="Calibri"/>
          <w:b/>
          <w:spacing w:val="-1"/>
          <w:sz w:val="32"/>
          <w:szCs w:val="32"/>
        </w:rPr>
        <w:t>n</w:t>
      </w:r>
      <w:r>
        <w:rPr>
          <w:rFonts w:ascii="Calibri" w:eastAsia="Calibri" w:hAnsi="Calibri" w:cs="Calibri"/>
          <w:b/>
          <w:spacing w:val="1"/>
          <w:sz w:val="32"/>
          <w:szCs w:val="32"/>
        </w:rPr>
        <w:t>a</w:t>
      </w:r>
      <w:r>
        <w:rPr>
          <w:rFonts w:ascii="Calibri" w:eastAsia="Calibri" w:hAnsi="Calibri" w:cs="Calibri"/>
          <w:b/>
          <w:sz w:val="32"/>
          <w:szCs w:val="32"/>
        </w:rPr>
        <w:t>t</w:t>
      </w:r>
      <w:r>
        <w:rPr>
          <w:rFonts w:ascii="Calibri" w:eastAsia="Calibri" w:hAnsi="Calibri" w:cs="Calibri"/>
          <w:b/>
          <w:spacing w:val="1"/>
          <w:sz w:val="32"/>
          <w:szCs w:val="32"/>
        </w:rPr>
        <w:t>i</w:t>
      </w:r>
      <w:r>
        <w:rPr>
          <w:rFonts w:ascii="Calibri" w:eastAsia="Calibri" w:hAnsi="Calibri" w:cs="Calibri"/>
          <w:b/>
          <w:spacing w:val="2"/>
          <w:sz w:val="32"/>
          <w:szCs w:val="32"/>
        </w:rPr>
        <w:t>o</w:t>
      </w:r>
      <w:r>
        <w:rPr>
          <w:rFonts w:ascii="Calibri" w:eastAsia="Calibri" w:hAnsi="Calibri" w:cs="Calibri"/>
          <w:b/>
          <w:spacing w:val="-1"/>
          <w:sz w:val="32"/>
          <w:szCs w:val="32"/>
        </w:rPr>
        <w:t>n</w:t>
      </w:r>
      <w:r>
        <w:rPr>
          <w:rFonts w:ascii="Calibri" w:eastAsia="Calibri" w:hAnsi="Calibri" w:cs="Calibri"/>
          <w:b/>
          <w:spacing w:val="4"/>
          <w:sz w:val="32"/>
          <w:szCs w:val="32"/>
        </w:rPr>
        <w:t>a</w:t>
      </w:r>
      <w:r>
        <w:rPr>
          <w:rFonts w:ascii="Calibri" w:eastAsia="Calibri" w:hAnsi="Calibri" w:cs="Calibri"/>
          <w:b/>
          <w:sz w:val="32"/>
          <w:szCs w:val="32"/>
        </w:rPr>
        <w:t>l</w:t>
      </w:r>
      <w:r>
        <w:rPr>
          <w:b/>
          <w:spacing w:val="-24"/>
          <w:sz w:val="32"/>
          <w:szCs w:val="32"/>
        </w:rPr>
        <w:t xml:space="preserve"> </w:t>
      </w:r>
      <w:r>
        <w:rPr>
          <w:rFonts w:ascii="Calibri" w:eastAsia="Calibri" w:hAnsi="Calibri" w:cs="Calibri"/>
          <w:b/>
          <w:spacing w:val="-1"/>
          <w:sz w:val="32"/>
          <w:szCs w:val="32"/>
        </w:rPr>
        <w:t>C</w:t>
      </w:r>
      <w:r>
        <w:rPr>
          <w:rFonts w:ascii="Calibri" w:eastAsia="Calibri" w:hAnsi="Calibri" w:cs="Calibri"/>
          <w:b/>
          <w:spacing w:val="2"/>
          <w:sz w:val="32"/>
          <w:szCs w:val="32"/>
        </w:rPr>
        <w:t>o</w:t>
      </w:r>
      <w:r>
        <w:rPr>
          <w:rFonts w:ascii="Calibri" w:eastAsia="Calibri" w:hAnsi="Calibri" w:cs="Calibri"/>
          <w:b/>
          <w:spacing w:val="-1"/>
          <w:sz w:val="32"/>
          <w:szCs w:val="32"/>
        </w:rPr>
        <w:t>n</w:t>
      </w:r>
      <w:r>
        <w:rPr>
          <w:rFonts w:ascii="Calibri" w:eastAsia="Calibri" w:hAnsi="Calibri" w:cs="Calibri"/>
          <w:b/>
          <w:sz w:val="32"/>
          <w:szCs w:val="32"/>
        </w:rPr>
        <w:t>fe</w:t>
      </w:r>
      <w:r>
        <w:rPr>
          <w:rFonts w:ascii="Calibri" w:eastAsia="Calibri" w:hAnsi="Calibri" w:cs="Calibri"/>
          <w:b/>
          <w:spacing w:val="2"/>
          <w:sz w:val="32"/>
          <w:szCs w:val="32"/>
        </w:rPr>
        <w:t>r</w:t>
      </w:r>
      <w:r>
        <w:rPr>
          <w:rFonts w:ascii="Calibri" w:eastAsia="Calibri" w:hAnsi="Calibri" w:cs="Calibri"/>
          <w:b/>
          <w:sz w:val="32"/>
          <w:szCs w:val="32"/>
        </w:rPr>
        <w:t>e</w:t>
      </w:r>
      <w:r>
        <w:rPr>
          <w:rFonts w:ascii="Calibri" w:eastAsia="Calibri" w:hAnsi="Calibri" w:cs="Calibri"/>
          <w:b/>
          <w:spacing w:val="-1"/>
          <w:sz w:val="32"/>
          <w:szCs w:val="32"/>
        </w:rPr>
        <w:t>n</w:t>
      </w:r>
      <w:r>
        <w:rPr>
          <w:rFonts w:ascii="Calibri" w:eastAsia="Calibri" w:hAnsi="Calibri" w:cs="Calibri"/>
          <w:b/>
          <w:spacing w:val="1"/>
          <w:sz w:val="32"/>
          <w:szCs w:val="32"/>
        </w:rPr>
        <w:t>c</w:t>
      </w:r>
      <w:r>
        <w:rPr>
          <w:rFonts w:ascii="Calibri" w:eastAsia="Calibri" w:hAnsi="Calibri" w:cs="Calibri"/>
          <w:b/>
          <w:sz w:val="32"/>
          <w:szCs w:val="32"/>
        </w:rPr>
        <w:t>e</w:t>
      </w:r>
      <w:r>
        <w:rPr>
          <w:b/>
          <w:spacing w:val="-23"/>
          <w:sz w:val="32"/>
          <w:szCs w:val="32"/>
        </w:rPr>
        <w:t xml:space="preserve"> </w:t>
      </w:r>
      <w:r>
        <w:rPr>
          <w:rFonts w:ascii="Calibri" w:eastAsia="Calibri" w:hAnsi="Calibri" w:cs="Calibri"/>
          <w:b/>
          <w:spacing w:val="2"/>
          <w:sz w:val="32"/>
          <w:szCs w:val="32"/>
        </w:rPr>
        <w:t>o</w:t>
      </w:r>
      <w:r>
        <w:rPr>
          <w:rFonts w:ascii="Calibri" w:eastAsia="Calibri" w:hAnsi="Calibri" w:cs="Calibri"/>
          <w:b/>
          <w:sz w:val="32"/>
          <w:szCs w:val="32"/>
        </w:rPr>
        <w:t>n</w:t>
      </w:r>
      <w:r>
        <w:rPr>
          <w:b/>
          <w:spacing w:val="-9"/>
          <w:sz w:val="32"/>
          <w:szCs w:val="32"/>
        </w:rPr>
        <w:t xml:space="preserve"> </w:t>
      </w:r>
      <w:r>
        <w:rPr>
          <w:rFonts w:ascii="Calibri" w:eastAsia="Calibri" w:hAnsi="Calibri" w:cs="Calibri"/>
          <w:b/>
          <w:spacing w:val="3"/>
          <w:sz w:val="32"/>
          <w:szCs w:val="32"/>
        </w:rPr>
        <w:t>S</w:t>
      </w:r>
      <w:r>
        <w:rPr>
          <w:rFonts w:ascii="Calibri" w:eastAsia="Calibri" w:hAnsi="Calibri" w:cs="Calibri"/>
          <w:b/>
          <w:sz w:val="32"/>
          <w:szCs w:val="32"/>
        </w:rPr>
        <w:t>m</w:t>
      </w:r>
      <w:r>
        <w:rPr>
          <w:rFonts w:ascii="Calibri" w:eastAsia="Calibri" w:hAnsi="Calibri" w:cs="Calibri"/>
          <w:b/>
          <w:spacing w:val="1"/>
          <w:sz w:val="32"/>
          <w:szCs w:val="32"/>
        </w:rPr>
        <w:t>a</w:t>
      </w:r>
      <w:r>
        <w:rPr>
          <w:rFonts w:ascii="Calibri" w:eastAsia="Calibri" w:hAnsi="Calibri" w:cs="Calibri"/>
          <w:b/>
          <w:sz w:val="32"/>
          <w:szCs w:val="32"/>
        </w:rPr>
        <w:t>rt</w:t>
      </w:r>
      <w:r>
        <w:rPr>
          <w:b/>
          <w:spacing w:val="-16"/>
          <w:sz w:val="32"/>
          <w:szCs w:val="32"/>
        </w:rPr>
        <w:t xml:space="preserve"> </w:t>
      </w:r>
      <w:r>
        <w:rPr>
          <w:rFonts w:ascii="Calibri" w:eastAsia="Calibri" w:hAnsi="Calibri" w:cs="Calibri"/>
          <w:b/>
          <w:spacing w:val="1"/>
          <w:sz w:val="32"/>
          <w:szCs w:val="32"/>
        </w:rPr>
        <w:t>Sc</w:t>
      </w:r>
      <w:r>
        <w:rPr>
          <w:rFonts w:ascii="Calibri" w:eastAsia="Calibri" w:hAnsi="Calibri" w:cs="Calibri"/>
          <w:b/>
          <w:spacing w:val="-1"/>
          <w:sz w:val="32"/>
          <w:szCs w:val="32"/>
        </w:rPr>
        <w:t>h</w:t>
      </w:r>
      <w:r>
        <w:rPr>
          <w:rFonts w:ascii="Calibri" w:eastAsia="Calibri" w:hAnsi="Calibri" w:cs="Calibri"/>
          <w:b/>
          <w:spacing w:val="2"/>
          <w:sz w:val="32"/>
          <w:szCs w:val="32"/>
        </w:rPr>
        <w:t>oo</w:t>
      </w:r>
      <w:r>
        <w:rPr>
          <w:rFonts w:ascii="Calibri" w:eastAsia="Calibri" w:hAnsi="Calibri" w:cs="Calibri"/>
          <w:b/>
          <w:spacing w:val="1"/>
          <w:sz w:val="32"/>
          <w:szCs w:val="32"/>
        </w:rPr>
        <w:t>l</w:t>
      </w:r>
      <w:r>
        <w:rPr>
          <w:rFonts w:ascii="Calibri" w:eastAsia="Calibri" w:hAnsi="Calibri" w:cs="Calibri"/>
          <w:b/>
          <w:sz w:val="32"/>
          <w:szCs w:val="32"/>
        </w:rPr>
        <w:t>s</w:t>
      </w:r>
    </w:p>
    <w:p w:rsidR="00CF35D9" w:rsidRDefault="00CF35D9">
      <w:pPr>
        <w:spacing w:before="3" w:line="180" w:lineRule="exact"/>
        <w:rPr>
          <w:sz w:val="19"/>
          <w:szCs w:val="19"/>
        </w:rPr>
      </w:pPr>
    </w:p>
    <w:p w:rsidR="00CF35D9" w:rsidRDefault="00DB0A8D">
      <w:pPr>
        <w:ind w:left="108"/>
        <w:rPr>
          <w:rFonts w:ascii="Calibri" w:eastAsia="Calibri" w:hAnsi="Calibri" w:cs="Calibri"/>
          <w:sz w:val="32"/>
          <w:szCs w:val="32"/>
        </w:rPr>
      </w:pPr>
      <w:r>
        <w:rPr>
          <w:rFonts w:ascii="Calibri" w:eastAsia="Calibri" w:hAnsi="Calibri" w:cs="Calibri"/>
          <w:b/>
          <w:spacing w:val="-1"/>
          <w:sz w:val="32"/>
          <w:szCs w:val="32"/>
        </w:rPr>
        <w:t>7</w:t>
      </w:r>
      <w:r>
        <w:rPr>
          <w:rFonts w:ascii="Calibri" w:eastAsia="Calibri" w:hAnsi="Calibri" w:cs="Calibri"/>
          <w:b/>
          <w:spacing w:val="1"/>
          <w:position w:val="10"/>
          <w:sz w:val="21"/>
          <w:szCs w:val="21"/>
        </w:rPr>
        <w:t>t</w:t>
      </w:r>
      <w:r>
        <w:rPr>
          <w:rFonts w:ascii="Calibri" w:eastAsia="Calibri" w:hAnsi="Calibri" w:cs="Calibri"/>
          <w:b/>
          <w:position w:val="10"/>
          <w:sz w:val="21"/>
          <w:szCs w:val="21"/>
        </w:rPr>
        <w:t>h</w:t>
      </w:r>
      <w:r>
        <w:rPr>
          <w:b/>
          <w:spacing w:val="17"/>
          <w:position w:val="10"/>
          <w:sz w:val="21"/>
          <w:szCs w:val="21"/>
        </w:rPr>
        <w:t xml:space="preserve"> </w:t>
      </w:r>
      <w:r>
        <w:rPr>
          <w:rFonts w:ascii="Calibri" w:eastAsia="Calibri" w:hAnsi="Calibri" w:cs="Calibri"/>
          <w:b/>
          <w:spacing w:val="1"/>
          <w:sz w:val="32"/>
          <w:szCs w:val="32"/>
        </w:rPr>
        <w:t>D</w:t>
      </w:r>
      <w:r>
        <w:rPr>
          <w:rFonts w:ascii="Calibri" w:eastAsia="Calibri" w:hAnsi="Calibri" w:cs="Calibri"/>
          <w:b/>
          <w:sz w:val="32"/>
          <w:szCs w:val="32"/>
        </w:rPr>
        <w:t>e</w:t>
      </w:r>
      <w:r>
        <w:rPr>
          <w:rFonts w:ascii="Calibri" w:eastAsia="Calibri" w:hAnsi="Calibri" w:cs="Calibri"/>
          <w:b/>
          <w:spacing w:val="1"/>
          <w:sz w:val="32"/>
          <w:szCs w:val="32"/>
        </w:rPr>
        <w:t>c</w:t>
      </w:r>
      <w:r>
        <w:rPr>
          <w:rFonts w:ascii="Calibri" w:eastAsia="Calibri" w:hAnsi="Calibri" w:cs="Calibri"/>
          <w:b/>
          <w:sz w:val="32"/>
          <w:szCs w:val="32"/>
        </w:rPr>
        <w:t>em</w:t>
      </w:r>
      <w:r>
        <w:rPr>
          <w:rFonts w:ascii="Calibri" w:eastAsia="Calibri" w:hAnsi="Calibri" w:cs="Calibri"/>
          <w:b/>
          <w:spacing w:val="-1"/>
          <w:sz w:val="32"/>
          <w:szCs w:val="32"/>
        </w:rPr>
        <w:t>b</w:t>
      </w:r>
      <w:r>
        <w:rPr>
          <w:rFonts w:ascii="Calibri" w:eastAsia="Calibri" w:hAnsi="Calibri" w:cs="Calibri"/>
          <w:b/>
          <w:spacing w:val="3"/>
          <w:sz w:val="32"/>
          <w:szCs w:val="32"/>
        </w:rPr>
        <w:t>e</w:t>
      </w:r>
      <w:r>
        <w:rPr>
          <w:rFonts w:ascii="Calibri" w:eastAsia="Calibri" w:hAnsi="Calibri" w:cs="Calibri"/>
          <w:b/>
          <w:sz w:val="32"/>
          <w:szCs w:val="32"/>
        </w:rPr>
        <w:t>r</w:t>
      </w:r>
      <w:r>
        <w:rPr>
          <w:b/>
          <w:spacing w:val="-22"/>
          <w:sz w:val="32"/>
          <w:szCs w:val="32"/>
        </w:rPr>
        <w:t xml:space="preserve"> </w:t>
      </w:r>
      <w:r>
        <w:rPr>
          <w:rFonts w:ascii="Calibri" w:eastAsia="Calibri" w:hAnsi="Calibri" w:cs="Calibri"/>
          <w:b/>
          <w:spacing w:val="2"/>
          <w:sz w:val="32"/>
          <w:szCs w:val="32"/>
        </w:rPr>
        <w:t>201</w:t>
      </w:r>
      <w:r>
        <w:rPr>
          <w:rFonts w:ascii="Calibri" w:eastAsia="Calibri" w:hAnsi="Calibri" w:cs="Calibri"/>
          <w:b/>
          <w:sz w:val="32"/>
          <w:szCs w:val="32"/>
        </w:rPr>
        <w:t>8</w:t>
      </w:r>
    </w:p>
    <w:p w:rsidR="00CF35D9" w:rsidRDefault="00CF35D9">
      <w:pPr>
        <w:spacing w:line="200" w:lineRule="exact"/>
      </w:pPr>
    </w:p>
    <w:p w:rsidR="00CF35D9" w:rsidRDefault="00CF35D9">
      <w:pPr>
        <w:spacing w:line="200" w:lineRule="exact"/>
      </w:pPr>
    </w:p>
    <w:p w:rsidR="00CF35D9" w:rsidRDefault="00CF35D9">
      <w:pPr>
        <w:spacing w:before="18" w:line="220" w:lineRule="exact"/>
        <w:rPr>
          <w:sz w:val="22"/>
          <w:szCs w:val="22"/>
        </w:rPr>
      </w:pPr>
    </w:p>
    <w:p w:rsidR="00CF35D9" w:rsidRDefault="00DB0A8D">
      <w:pPr>
        <w:spacing w:line="200" w:lineRule="exact"/>
      </w:pPr>
      <w:bookmarkStart w:id="0" w:name="_GoBack"/>
      <w:bookmarkEnd w:id="0"/>
      <w:r>
        <w:rPr>
          <w:noProof/>
          <w:sz w:val="11"/>
          <w:szCs w:val="11"/>
          <w:lang w:val="vi-VN" w:eastAsia="vi-VN"/>
        </w:rPr>
        <mc:AlternateContent>
          <mc:Choice Requires="wpg">
            <w:drawing>
              <wp:anchor distT="0" distB="0" distL="114300" distR="114300" simplePos="0" relativeHeight="251656704" behindDoc="1" locked="0" layoutInCell="1" allowOverlap="1" wp14:anchorId="622A4393" wp14:editId="0A6F5BD6">
                <wp:simplePos x="0" y="0"/>
                <wp:positionH relativeFrom="column">
                  <wp:posOffset>3175</wp:posOffset>
                </wp:positionH>
                <wp:positionV relativeFrom="paragraph">
                  <wp:posOffset>180975</wp:posOffset>
                </wp:positionV>
                <wp:extent cx="6626225" cy="3058795"/>
                <wp:effectExtent l="0" t="0" r="3175" b="8255"/>
                <wp:wrapNone/>
                <wp:docPr id="18" name="Group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26225" cy="3058795"/>
                          <a:chOff x="1066" y="3739"/>
                          <a:chExt cx="10435" cy="4817"/>
                        </a:xfrm>
                      </wpg:grpSpPr>
                      <pic:pic xmlns:pic="http://schemas.openxmlformats.org/drawingml/2006/picture">
                        <pic:nvPicPr>
                          <pic:cNvPr id="21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66" y="3739"/>
                            <a:ext cx="2712" cy="480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22" name="Group 20"/>
                        <wpg:cNvGrpSpPr>
                          <a:grpSpLocks/>
                        </wpg:cNvGrpSpPr>
                        <wpg:grpSpPr bwMode="auto">
                          <a:xfrm>
                            <a:off x="3876" y="3746"/>
                            <a:ext cx="7625" cy="4810"/>
                            <a:chOff x="3876" y="3746"/>
                            <a:chExt cx="7625" cy="4810"/>
                          </a:xfrm>
                        </wpg:grpSpPr>
                        <wps:wsp>
                          <wps:cNvPr id="23" name="Freeform 25"/>
                          <wps:cNvSpPr>
                            <a:spLocks/>
                          </wps:cNvSpPr>
                          <wps:spPr bwMode="auto">
                            <a:xfrm>
                              <a:off x="3876" y="3746"/>
                              <a:ext cx="7625" cy="4810"/>
                            </a:xfrm>
                            <a:custGeom>
                              <a:avLst/>
                              <a:gdLst>
                                <a:gd name="T0" fmla="+- 0 3883 3876"/>
                                <a:gd name="T1" fmla="*/ T0 w 7625"/>
                                <a:gd name="T2" fmla="+- 0 8556 3746"/>
                                <a:gd name="T3" fmla="*/ 8556 h 4810"/>
                                <a:gd name="T4" fmla="+- 0 3883 3876"/>
                                <a:gd name="T5" fmla="*/ T4 w 7625"/>
                                <a:gd name="T6" fmla="+- 0 3761 3746"/>
                                <a:gd name="T7" fmla="*/ 3761 h 4810"/>
                                <a:gd name="T8" fmla="+- 0 3893 3876"/>
                                <a:gd name="T9" fmla="*/ T8 w 7625"/>
                                <a:gd name="T10" fmla="+- 0 3754 3746"/>
                                <a:gd name="T11" fmla="*/ 3754 h 4810"/>
                                <a:gd name="T12" fmla="+- 0 11484 3876"/>
                                <a:gd name="T13" fmla="*/ T12 w 7625"/>
                                <a:gd name="T14" fmla="+- 0 3754 3746"/>
                                <a:gd name="T15" fmla="*/ 3754 h 4810"/>
                                <a:gd name="T16" fmla="+- 0 11501 3876"/>
                                <a:gd name="T17" fmla="*/ T16 w 7625"/>
                                <a:gd name="T18" fmla="+- 0 3746 3746"/>
                                <a:gd name="T19" fmla="*/ 3746 h 4810"/>
                                <a:gd name="T20" fmla="+- 0 3876 3876"/>
                                <a:gd name="T21" fmla="*/ T20 w 7625"/>
                                <a:gd name="T22" fmla="+- 0 3746 3746"/>
                                <a:gd name="T23" fmla="*/ 3746 h 4810"/>
                                <a:gd name="T24" fmla="+- 0 3883 3876"/>
                                <a:gd name="T25" fmla="*/ T24 w 7625"/>
                                <a:gd name="T26" fmla="+- 0 8556 3746"/>
                                <a:gd name="T27" fmla="*/ 8556 h 481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7625" h="4810">
                                  <a:moveTo>
                                    <a:pt x="7" y="4810"/>
                                  </a:moveTo>
                                  <a:lnTo>
                                    <a:pt x="7" y="15"/>
                                  </a:lnTo>
                                  <a:lnTo>
                                    <a:pt x="17" y="8"/>
                                  </a:lnTo>
                                  <a:lnTo>
                                    <a:pt x="7608" y="8"/>
                                  </a:lnTo>
                                  <a:lnTo>
                                    <a:pt x="762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7" y="481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0CEC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24" name="Group 21"/>
                          <wpg:cNvGrpSpPr>
                            <a:grpSpLocks/>
                          </wpg:cNvGrpSpPr>
                          <wpg:grpSpPr bwMode="auto">
                            <a:xfrm>
                              <a:off x="3876" y="3746"/>
                              <a:ext cx="7625" cy="4824"/>
                              <a:chOff x="3876" y="3746"/>
                              <a:chExt cx="7625" cy="4824"/>
                            </a:xfrm>
                          </wpg:grpSpPr>
                          <wps:wsp>
                            <wps:cNvPr id="25" name="Freeform 24"/>
                            <wps:cNvSpPr>
                              <a:spLocks/>
                            </wps:cNvSpPr>
                            <wps:spPr bwMode="auto">
                              <a:xfrm>
                                <a:off x="3876" y="3746"/>
                                <a:ext cx="7625" cy="4824"/>
                              </a:xfrm>
                              <a:custGeom>
                                <a:avLst/>
                                <a:gdLst>
                                  <a:gd name="T0" fmla="+- 0 11501 3876"/>
                                  <a:gd name="T1" fmla="*/ T0 w 7625"/>
                                  <a:gd name="T2" fmla="+- 0 8570 3746"/>
                                  <a:gd name="T3" fmla="*/ 8570 h 4824"/>
                                  <a:gd name="T4" fmla="+- 0 11501 3876"/>
                                  <a:gd name="T5" fmla="*/ T4 w 7625"/>
                                  <a:gd name="T6" fmla="+- 0 3746 3746"/>
                                  <a:gd name="T7" fmla="*/ 3746 h 4824"/>
                                  <a:gd name="T8" fmla="+- 0 11484 3876"/>
                                  <a:gd name="T9" fmla="*/ T8 w 7625"/>
                                  <a:gd name="T10" fmla="+- 0 3754 3746"/>
                                  <a:gd name="T11" fmla="*/ 3754 h 4824"/>
                                  <a:gd name="T12" fmla="+- 0 3893 3876"/>
                                  <a:gd name="T13" fmla="*/ T12 w 7625"/>
                                  <a:gd name="T14" fmla="+- 0 3754 3746"/>
                                  <a:gd name="T15" fmla="*/ 3754 h 4824"/>
                                  <a:gd name="T16" fmla="+- 0 3883 3876"/>
                                  <a:gd name="T17" fmla="*/ T16 w 7625"/>
                                  <a:gd name="T18" fmla="+- 0 3761 3746"/>
                                  <a:gd name="T19" fmla="*/ 3761 h 4824"/>
                                  <a:gd name="T20" fmla="+- 0 3883 3876"/>
                                  <a:gd name="T21" fmla="*/ T20 w 7625"/>
                                  <a:gd name="T22" fmla="+- 0 8556 3746"/>
                                  <a:gd name="T23" fmla="*/ 8556 h 4824"/>
                                  <a:gd name="T24" fmla="+- 0 3876 3876"/>
                                  <a:gd name="T25" fmla="*/ T24 w 7625"/>
                                  <a:gd name="T26" fmla="+- 0 3746 3746"/>
                                  <a:gd name="T27" fmla="*/ 3746 h 4824"/>
                                  <a:gd name="T28" fmla="+- 0 3876 3876"/>
                                  <a:gd name="T29" fmla="*/ T28 w 7625"/>
                                  <a:gd name="T30" fmla="+- 0 8570 3746"/>
                                  <a:gd name="T31" fmla="*/ 8570 h 4824"/>
                                  <a:gd name="T32" fmla="+- 0 11501 3876"/>
                                  <a:gd name="T33" fmla="*/ T32 w 7625"/>
                                  <a:gd name="T34" fmla="+- 0 8570 3746"/>
                                  <a:gd name="T35" fmla="*/ 8570 h 4824"/>
                                  <a:gd name="T36" fmla="+- 0 3893 3876"/>
                                  <a:gd name="T37" fmla="*/ T36 w 7625"/>
                                  <a:gd name="T38" fmla="+- 0 8563 3746"/>
                                  <a:gd name="T39" fmla="*/ 8563 h 4824"/>
                                  <a:gd name="T40" fmla="+- 0 3893 3876"/>
                                  <a:gd name="T41" fmla="*/ T40 w 7625"/>
                                  <a:gd name="T42" fmla="+- 0 3761 3746"/>
                                  <a:gd name="T43" fmla="*/ 3761 h 4824"/>
                                  <a:gd name="T44" fmla="+- 0 11491 3876"/>
                                  <a:gd name="T45" fmla="*/ T44 w 7625"/>
                                  <a:gd name="T46" fmla="+- 0 3761 3746"/>
                                  <a:gd name="T47" fmla="*/ 3761 h 4824"/>
                                  <a:gd name="T48" fmla="+- 0 11491 3876"/>
                                  <a:gd name="T49" fmla="*/ T48 w 7625"/>
                                  <a:gd name="T50" fmla="+- 0 8556 3746"/>
                                  <a:gd name="T51" fmla="*/ 8556 h 4824"/>
                                  <a:gd name="T52" fmla="+- 0 11484 3876"/>
                                  <a:gd name="T53" fmla="*/ T52 w 7625"/>
                                  <a:gd name="T54" fmla="+- 0 8563 3746"/>
                                  <a:gd name="T55" fmla="*/ 8563 h 4824"/>
                                  <a:gd name="T56" fmla="+- 0 11501 3876"/>
                                  <a:gd name="T57" fmla="*/ T56 w 7625"/>
                                  <a:gd name="T58" fmla="+- 0 8570 3746"/>
                                  <a:gd name="T59" fmla="*/ 8570 h 4824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</a:cxnLst>
                                <a:rect l="0" t="0" r="r" b="b"/>
                                <a:pathLst>
                                  <a:path w="7625" h="4824">
                                    <a:moveTo>
                                      <a:pt x="7625" y="4824"/>
                                    </a:moveTo>
                                    <a:lnTo>
                                      <a:pt x="7625" y="0"/>
                                    </a:lnTo>
                                    <a:lnTo>
                                      <a:pt x="7608" y="8"/>
                                    </a:lnTo>
                                    <a:lnTo>
                                      <a:pt x="17" y="8"/>
                                    </a:lnTo>
                                    <a:lnTo>
                                      <a:pt x="7" y="15"/>
                                    </a:lnTo>
                                    <a:lnTo>
                                      <a:pt x="7" y="481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4824"/>
                                    </a:lnTo>
                                    <a:lnTo>
                                      <a:pt x="7625" y="4824"/>
                                    </a:lnTo>
                                    <a:lnTo>
                                      <a:pt x="17" y="4817"/>
                                    </a:lnTo>
                                    <a:lnTo>
                                      <a:pt x="17" y="15"/>
                                    </a:lnTo>
                                    <a:lnTo>
                                      <a:pt x="7615" y="15"/>
                                    </a:lnTo>
                                    <a:lnTo>
                                      <a:pt x="7615" y="4810"/>
                                    </a:lnTo>
                                    <a:lnTo>
                                      <a:pt x="7608" y="4817"/>
                                    </a:lnTo>
                                    <a:lnTo>
                                      <a:pt x="7625" y="482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D0CECE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g:grpSp>
                            <wpg:cNvPr id="26" name="Group 22"/>
                            <wpg:cNvGrpSpPr>
                              <a:grpSpLocks/>
                            </wpg:cNvGrpSpPr>
                            <wpg:grpSpPr bwMode="auto">
                              <a:xfrm>
                                <a:off x="3893" y="3761"/>
                                <a:ext cx="7608" cy="4810"/>
                                <a:chOff x="3893" y="3761"/>
                                <a:chExt cx="7608" cy="4810"/>
                              </a:xfrm>
                            </wpg:grpSpPr>
                            <wps:wsp>
                              <wps:cNvPr id="27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3893" y="3761"/>
                                  <a:ext cx="7608" cy="4810"/>
                                </a:xfrm>
                                <a:custGeom>
                                  <a:avLst/>
                                  <a:gdLst>
                                    <a:gd name="T0" fmla="+- 0 11491 3893"/>
                                    <a:gd name="T1" fmla="*/ T0 w 7608"/>
                                    <a:gd name="T2" fmla="+- 0 3761 3761"/>
                                    <a:gd name="T3" fmla="*/ 3761 h 4810"/>
                                    <a:gd name="T4" fmla="+- 0 11484 3893"/>
                                    <a:gd name="T5" fmla="*/ T4 w 7608"/>
                                    <a:gd name="T6" fmla="+- 0 3761 3761"/>
                                    <a:gd name="T7" fmla="*/ 3761 h 4810"/>
                                    <a:gd name="T8" fmla="+- 0 11484 3893"/>
                                    <a:gd name="T9" fmla="*/ T8 w 7608"/>
                                    <a:gd name="T10" fmla="+- 0 8556 3761"/>
                                    <a:gd name="T11" fmla="*/ 8556 h 4810"/>
                                    <a:gd name="T12" fmla="+- 0 3893 3893"/>
                                    <a:gd name="T13" fmla="*/ T12 w 7608"/>
                                    <a:gd name="T14" fmla="+- 0 8556 3761"/>
                                    <a:gd name="T15" fmla="*/ 8556 h 4810"/>
                                    <a:gd name="T16" fmla="+- 0 3893 3893"/>
                                    <a:gd name="T17" fmla="*/ T16 w 7608"/>
                                    <a:gd name="T18" fmla="+- 0 8563 3761"/>
                                    <a:gd name="T19" fmla="*/ 8563 h 4810"/>
                                    <a:gd name="T20" fmla="+- 0 11501 3893"/>
                                    <a:gd name="T21" fmla="*/ T20 w 7608"/>
                                    <a:gd name="T22" fmla="+- 0 8570 3761"/>
                                    <a:gd name="T23" fmla="*/ 8570 h 4810"/>
                                    <a:gd name="T24" fmla="+- 0 11484 3893"/>
                                    <a:gd name="T25" fmla="*/ T24 w 7608"/>
                                    <a:gd name="T26" fmla="+- 0 8563 3761"/>
                                    <a:gd name="T27" fmla="*/ 8563 h 4810"/>
                                    <a:gd name="T28" fmla="+- 0 11491 3893"/>
                                    <a:gd name="T29" fmla="*/ T28 w 7608"/>
                                    <a:gd name="T30" fmla="+- 0 8556 3761"/>
                                    <a:gd name="T31" fmla="*/ 8556 h 4810"/>
                                    <a:gd name="T32" fmla="+- 0 11491 3893"/>
                                    <a:gd name="T33" fmla="*/ T32 w 7608"/>
                                    <a:gd name="T34" fmla="+- 0 3761 3761"/>
                                    <a:gd name="T35" fmla="*/ 3761 h 4810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</a:cxnLst>
                                  <a:rect l="0" t="0" r="r" b="b"/>
                                  <a:pathLst>
                                    <a:path w="7608" h="4810">
                                      <a:moveTo>
                                        <a:pt x="7598" y="0"/>
                                      </a:moveTo>
                                      <a:lnTo>
                                        <a:pt x="7591" y="0"/>
                                      </a:lnTo>
                                      <a:lnTo>
                                        <a:pt x="7591" y="4795"/>
                                      </a:lnTo>
                                      <a:lnTo>
                                        <a:pt x="0" y="4795"/>
                                      </a:lnTo>
                                      <a:lnTo>
                                        <a:pt x="0" y="4802"/>
                                      </a:lnTo>
                                      <a:lnTo>
                                        <a:pt x="7608" y="4809"/>
                                      </a:lnTo>
                                      <a:lnTo>
                                        <a:pt x="7591" y="4802"/>
                                      </a:lnTo>
                                      <a:lnTo>
                                        <a:pt x="7598" y="4795"/>
                                      </a:lnTo>
                                      <a:lnTo>
                                        <a:pt x="759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D0CECE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</wpg:grp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19" o:spid="_x0000_s1026" style="position:absolute;margin-left:.25pt;margin-top:14.25pt;width:521.75pt;height:240.85pt;z-index:-251659776;mso-width-relative:margin;mso-height-relative:margin" coordorigin="1066,3739" coordsize="10435,48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6" o:spid="_x0000_s1027" type="#_x0000_t75" style="position:absolute;left:1066;top:3739;width:2712;height:48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S5y7rCAAAA2wAAAA8AAABkcnMvZG93bnJldi54bWxEj09rwkAUxO8Fv8PyBG91Yw5pja6iBUFv&#10;rf/Oj+wzCWbfhuxrjN++Wyj0OMzMb5jlenCN6qkLtWcDs2kCirjwtubSwPm0e30HFQTZYuOZDDwp&#10;wHo1ellibv2Dv6g/SqkihEOOBiqRNtc6FBU5DFPfEkfv5juHEmVXatvhI8Jdo9MkybTDmuNChS19&#10;VFTcj9/OQLLzkmbbuRskxbesv7Sf9+vBmMl42CxACQ3yH/5r762BdAa/X+IP0Ks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0ucu6wgAAANsAAAAPAAAAAAAAAAAAAAAAAJ8C&#10;AABkcnMvZG93bnJldi54bWxQSwUGAAAAAAQABAD3AAAAjgMAAAAA&#10;">
                  <v:imagedata r:id="rId7" o:title=""/>
                </v:shape>
                <v:group id="Group 20" o:spid="_x0000_s1028" style="position:absolute;left:3876;top:3746;width:7625;height:4810" coordorigin="3876,3746" coordsize="7625,48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8zzNLwwAAANsAAAAP&#10;AAAAAAAAAAAAAAAAAKoCAABkcnMvZG93bnJldi54bWxQSwUGAAAAAAQABAD6AAAAmgMAAAAA&#10;">
                  <v:shape id="Freeform 25" o:spid="_x0000_s1029" style="position:absolute;left:3876;top:3746;width:7625;height:4810;visibility:visible;mso-wrap-style:square;v-text-anchor:top" coordsize="7625,48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mJP8QA&#10;AADbAAAADwAAAGRycy9kb3ducmV2LnhtbESPS4vCQBCE78L+h6EXvOlkXQgSHUVklb148JGDtzbT&#10;eWimJ2Qmmv33O4Lgsaiqr6j5sje1uFPrKssKvsYRCOLM6ooLBafjZjQF4TyyxtoyKfgjB8vFx2CO&#10;ibYP3tP94AsRIOwSVFB63yRSuqwkg25sG+Lg5bY16INsC6lbfAS4qeUkimJpsOKwUGJD65Ky26Ez&#10;Ci7rNPd13O1W1/x86VJ93sY/jVLDz341A+Gp9+/wq/2rFUy+4fkl/AC5+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oZiT/EAAAA2wAAAA8AAAAAAAAAAAAAAAAAmAIAAGRycy9k&#10;b3ducmV2LnhtbFBLBQYAAAAABAAEAPUAAACJAwAAAAA=&#10;" path="m7,4810l7,15,17,8r7591,l7625,,,,7,4810xe" fillcolor="#d0cece" stroked="f">
                    <v:path arrowok="t" o:connecttype="custom" o:connectlocs="7,8556;7,3761;17,3754;7608,3754;7625,3746;0,3746;7,8556" o:connectangles="0,0,0,0,0,0,0"/>
                  </v:shape>
                  <v:group id="Group 21" o:spid="_x0000_s1030" style="position:absolute;left:3876;top:3746;width:7625;height:4824" coordorigin="3876,3746" coordsize="7625,48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GoOpMQAAADb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aMx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GoOpMQAAADbAAAA&#10;DwAAAAAAAAAAAAAAAACqAgAAZHJzL2Rvd25yZXYueG1sUEsFBgAAAAAEAAQA+gAAAJsDAAAAAA==&#10;">
                    <v:shape id="Freeform 24" o:spid="_x0000_s1031" style="position:absolute;left:3876;top:3746;width:7625;height:4824;visibility:visible;mso-wrap-style:square;v-text-anchor:top" coordsize="7625,48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zjb8IA&#10;AADbAAAADwAAAGRycy9kb3ducmV2LnhtbESPT2sCMRTE74LfITzBm2a7YLFboxRB9CTUSs+vm+f+&#10;cfOyJlFXP70RCh6HmfkNM1t0phEXcr6yrOBtnIAgzq2uuFCw/1mNpiB8QNbYWCYFN/KwmPd7M8y0&#10;vfI3XXahEBHCPkMFZQhtJqXPSzLox7Yljt7BOoMhSldI7fAa4aaRaZK8S4MVx4USW1qWlB93ZxMp&#10;6V+nt7+T9bauQ31amTu5j1qp4aD7+gQRqAuv8H97oxWkE3h+iT9Azh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9XONvwgAAANsAAAAPAAAAAAAAAAAAAAAAAJgCAABkcnMvZG93&#10;bnJldi54bWxQSwUGAAAAAAQABAD1AAAAhwMAAAAA&#10;" path="m7625,4824l7625,r-17,8l17,8,7,15r,4795l,,,4824r7625,l17,4817,17,15r7598,l7615,4810r-7,7l7625,4824xe" fillcolor="#d0cece" stroked="f">
                      <v:path arrowok="t" o:connecttype="custom" o:connectlocs="7625,8570;7625,3746;7608,3754;17,3754;7,3761;7,8556;0,3746;0,8570;7625,8570;17,8563;17,3761;7615,3761;7615,8556;7608,8563;7625,8570" o:connectangles="0,0,0,0,0,0,0,0,0,0,0,0,0,0,0"/>
                    </v:shape>
                    <v:group id="Group 22" o:spid="_x0000_s1032" style="position:absolute;left:3893;top:3761;width:7608;height:4810" coordorigin="3893,3761" coordsize="7608,48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/Q1SMQAAADb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WwJzy/h&#10;B8jt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/Q1SMQAAADbAAAA&#10;DwAAAAAAAAAAAAAAAACqAgAAZHJzL2Rvd25yZXYueG1sUEsFBgAAAAAEAAQA+gAAAJsDAAAAAA==&#10;">
                      <v:shape id="Freeform 23" o:spid="_x0000_s1033" style="position:absolute;left:3893;top:3761;width:7608;height:4810;visibility:visible;mso-wrap-style:square;v-text-anchor:top" coordsize="7608,48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yE4sEA&#10;AADbAAAADwAAAGRycy9kb3ducmV2LnhtbESP3YrCMBSE7wXfIRzBm0VTRVapRhFR9Eb8fYBDc2yL&#10;zUlpoq0+vVlY8HKYmW+Y2aIxhXhS5XLLCgb9CARxYnXOqYLrZdObgHAeWWNhmRS8yMFi3m7NMNa2&#10;5hM9zz4VAcIuRgWZ92UspUsyMuj6tiQO3s1WBn2QVSp1hXWAm0IOo+hXGsw5LGRY0iqj5H5+GAVy&#10;T/mlPm6iw+G9HtHgB8d+i0p1O81yCsJT47/h//ZOKxiO4e9L+AFy/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78hOLBAAAA2wAAAA8AAAAAAAAAAAAAAAAAmAIAAGRycy9kb3du&#10;cmV2LnhtbFBLBQYAAAAABAAEAPUAAACGAwAAAAA=&#10;" path="m7598,r-7,l7591,4795,,4795r,7l7608,4809r-17,-7l7598,4795,7598,xe" fillcolor="#d0cece" stroked="f">
                        <v:path arrowok="t" o:connecttype="custom" o:connectlocs="7598,3761;7591,3761;7591,8556;0,8556;0,8563;7608,8570;7591,8563;7598,8556;7598,3761" o:connectangles="0,0,0,0,0,0,0,0,0"/>
                      </v:shape>
                    </v:group>
                  </v:group>
                </v:group>
              </v:group>
            </w:pict>
          </mc:Fallback>
        </mc:AlternateContent>
      </w:r>
    </w:p>
    <w:sectPr w:rsidR="00CF35D9">
      <w:pgSz w:w="12240" w:h="15840"/>
      <w:pgMar w:top="600" w:right="760" w:bottom="280" w:left="106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3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A3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A3"/>
    <w:family w:val="swiss"/>
    <w:pitch w:val="variable"/>
    <w:sig w:usb0="E10002FF" w:usb1="4000ACFF" w:usb2="00000009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D231EDB"/>
    <w:multiLevelType w:val="multilevel"/>
    <w:tmpl w:val="D206C4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F35D9"/>
    <w:rsid w:val="002B6F3D"/>
    <w:rsid w:val="00C06C6E"/>
    <w:rsid w:val="00CF35D9"/>
    <w:rsid w:val="00DB0A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vi-V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tabs>
        <w:tab w:val="num" w:pos="720"/>
      </w:tabs>
      <w:spacing w:before="240" w:after="60"/>
      <w:ind w:left="720" w:hanging="72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tabs>
        <w:tab w:val="num" w:pos="1440"/>
      </w:tabs>
      <w:spacing w:before="240" w:after="60"/>
      <w:ind w:left="1440" w:hanging="72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tabs>
        <w:tab w:val="num" w:pos="2160"/>
      </w:tabs>
      <w:spacing w:before="240" w:after="60"/>
      <w:ind w:left="2160" w:hanging="72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tabs>
        <w:tab w:val="num" w:pos="2880"/>
      </w:tabs>
      <w:spacing w:before="240" w:after="60"/>
      <w:ind w:left="2880" w:hanging="72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tabs>
        <w:tab w:val="num" w:pos="3600"/>
      </w:tabs>
      <w:spacing w:before="240" w:after="60"/>
      <w:ind w:left="3600" w:hanging="72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tabs>
        <w:tab w:val="num" w:pos="4320"/>
      </w:tabs>
      <w:spacing w:before="240" w:after="60"/>
      <w:ind w:left="4320" w:hanging="72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tabs>
        <w:tab w:val="num" w:pos="5040"/>
      </w:tabs>
      <w:spacing w:before="240" w:after="60"/>
      <w:ind w:left="5040" w:hanging="72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tabs>
        <w:tab w:val="num" w:pos="5760"/>
      </w:tabs>
      <w:spacing w:before="240" w:after="60"/>
      <w:ind w:left="5760" w:hanging="72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tabs>
        <w:tab w:val="num" w:pos="6480"/>
      </w:tabs>
      <w:spacing w:before="240" w:after="60"/>
      <w:ind w:left="6480" w:hanging="72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tabs>
        <w:tab w:val="num" w:pos="720"/>
      </w:tabs>
      <w:spacing w:before="240" w:after="60"/>
      <w:ind w:left="720" w:hanging="72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tabs>
        <w:tab w:val="num" w:pos="1440"/>
      </w:tabs>
      <w:spacing w:before="240" w:after="60"/>
      <w:ind w:left="1440" w:hanging="72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tabs>
        <w:tab w:val="num" w:pos="2160"/>
      </w:tabs>
      <w:spacing w:before="240" w:after="60"/>
      <w:ind w:left="2160" w:hanging="72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tabs>
        <w:tab w:val="num" w:pos="2880"/>
      </w:tabs>
      <w:spacing w:before="240" w:after="60"/>
      <w:ind w:left="2880" w:hanging="72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tabs>
        <w:tab w:val="num" w:pos="3600"/>
      </w:tabs>
      <w:spacing w:before="240" w:after="60"/>
      <w:ind w:left="3600" w:hanging="72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tabs>
        <w:tab w:val="num" w:pos="4320"/>
      </w:tabs>
      <w:spacing w:before="240" w:after="60"/>
      <w:ind w:left="4320" w:hanging="72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tabs>
        <w:tab w:val="num" w:pos="5040"/>
      </w:tabs>
      <w:spacing w:before="240" w:after="60"/>
      <w:ind w:left="5040" w:hanging="72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tabs>
        <w:tab w:val="num" w:pos="5760"/>
      </w:tabs>
      <w:spacing w:before="240" w:after="60"/>
      <w:ind w:left="5760" w:hanging="72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tabs>
        <w:tab w:val="num" w:pos="6480"/>
      </w:tabs>
      <w:spacing w:before="240" w:after="60"/>
      <w:ind w:left="6480" w:hanging="72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13</Words>
  <Characters>79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Sky123.Org</Company>
  <LinksUpToDate>false</LinksUpToDate>
  <CharactersWithSpaces>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Sky123.Org</cp:lastModifiedBy>
  <cp:revision>4</cp:revision>
  <dcterms:created xsi:type="dcterms:W3CDTF">2018-11-06T05:11:00Z</dcterms:created>
  <dcterms:modified xsi:type="dcterms:W3CDTF">2018-11-06T05:13:00Z</dcterms:modified>
</cp:coreProperties>
</file>